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9084" w14:textId="77777777" w:rsidR="0030570F" w:rsidRPr="004706AA" w:rsidRDefault="0030570F" w:rsidP="004706A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1E1010" w14:textId="77777777" w:rsidR="0030570F" w:rsidRPr="004706AA" w:rsidRDefault="004706AA" w:rsidP="004706AA">
      <w:pPr>
        <w:spacing w:before="7"/>
        <w:ind w:left="100"/>
        <w:jc w:val="center"/>
        <w:rPr>
          <w:rFonts w:asciiTheme="minorHAnsi" w:eastAsia="Calibri" w:hAnsiTheme="minorHAnsi" w:cstheme="minorHAnsi"/>
          <w:sz w:val="28"/>
          <w:szCs w:val="28"/>
        </w:rPr>
      </w:pPr>
      <w:r w:rsidRPr="004706AA">
        <w:rPr>
          <w:rFonts w:asciiTheme="minorHAnsi" w:eastAsia="Calibri" w:hAnsiTheme="minorHAnsi" w:cstheme="minorHAnsi"/>
          <w:b/>
          <w:sz w:val="28"/>
          <w:szCs w:val="28"/>
        </w:rPr>
        <w:t>P</w:t>
      </w:r>
      <w:r w:rsidRPr="004706AA">
        <w:rPr>
          <w:rFonts w:asciiTheme="minorHAnsi" w:eastAsia="Calibri" w:hAnsiTheme="minorHAnsi" w:cstheme="minorHAnsi"/>
          <w:b/>
          <w:spacing w:val="-1"/>
          <w:sz w:val="28"/>
          <w:szCs w:val="28"/>
        </w:rPr>
        <w:t>a</w:t>
      </w:r>
      <w:r w:rsidRPr="004706AA">
        <w:rPr>
          <w:rFonts w:asciiTheme="minorHAnsi" w:eastAsia="Calibri" w:hAnsiTheme="minorHAnsi" w:cstheme="minorHAnsi"/>
          <w:b/>
          <w:spacing w:val="1"/>
          <w:sz w:val="28"/>
          <w:szCs w:val="28"/>
        </w:rPr>
        <w:t>r</w:t>
      </w:r>
      <w:r w:rsidRPr="004706AA">
        <w:rPr>
          <w:rFonts w:asciiTheme="minorHAnsi" w:eastAsia="Calibri" w:hAnsiTheme="minorHAnsi" w:cstheme="minorHAnsi"/>
          <w:b/>
          <w:sz w:val="28"/>
          <w:szCs w:val="28"/>
        </w:rPr>
        <w:t>t</w:t>
      </w:r>
      <w:r w:rsidRPr="004706AA">
        <w:rPr>
          <w:rFonts w:asciiTheme="minorHAnsi" w:eastAsia="Calibri" w:hAnsiTheme="minorHAnsi" w:cstheme="minorHAnsi"/>
          <w:b/>
          <w:spacing w:val="2"/>
          <w:sz w:val="28"/>
          <w:szCs w:val="28"/>
        </w:rPr>
        <w:t xml:space="preserve"> </w:t>
      </w:r>
      <w:r w:rsidRPr="004706AA">
        <w:rPr>
          <w:rFonts w:asciiTheme="minorHAnsi" w:eastAsia="Calibri" w:hAnsiTheme="minorHAnsi" w:cstheme="minorHAnsi"/>
          <w:b/>
          <w:spacing w:val="1"/>
          <w:sz w:val="28"/>
          <w:szCs w:val="28"/>
        </w:rPr>
        <w:t>Ti</w:t>
      </w:r>
      <w:r w:rsidRPr="004706AA">
        <w:rPr>
          <w:rFonts w:asciiTheme="minorHAnsi" w:eastAsia="Calibri" w:hAnsiTheme="minorHAnsi" w:cstheme="minorHAnsi"/>
          <w:b/>
          <w:spacing w:val="-1"/>
          <w:sz w:val="28"/>
          <w:szCs w:val="28"/>
        </w:rPr>
        <w:t>m</w:t>
      </w:r>
      <w:r w:rsidRPr="004706AA">
        <w:rPr>
          <w:rFonts w:asciiTheme="minorHAnsi" w:eastAsia="Calibri" w:hAnsiTheme="minorHAnsi" w:cstheme="minorHAnsi"/>
          <w:b/>
          <w:sz w:val="28"/>
          <w:szCs w:val="28"/>
        </w:rPr>
        <w:t xml:space="preserve">e </w:t>
      </w:r>
      <w:r w:rsidRPr="004706AA">
        <w:rPr>
          <w:rFonts w:asciiTheme="minorHAnsi" w:eastAsia="Calibri" w:hAnsiTheme="minorHAnsi" w:cstheme="minorHAnsi"/>
          <w:b/>
          <w:spacing w:val="-1"/>
          <w:sz w:val="28"/>
          <w:szCs w:val="28"/>
        </w:rPr>
        <w:t>Re</w:t>
      </w:r>
      <w:r w:rsidRPr="004706AA">
        <w:rPr>
          <w:rFonts w:asciiTheme="minorHAnsi" w:eastAsia="Calibri" w:hAnsiTheme="minorHAnsi" w:cstheme="minorHAnsi"/>
          <w:b/>
          <w:sz w:val="28"/>
          <w:szCs w:val="28"/>
        </w:rPr>
        <w:t>cep</w:t>
      </w:r>
      <w:r w:rsidRPr="004706AA">
        <w:rPr>
          <w:rFonts w:asciiTheme="minorHAnsi" w:eastAsia="Calibri" w:hAnsiTheme="minorHAnsi" w:cstheme="minorHAnsi"/>
          <w:b/>
          <w:spacing w:val="1"/>
          <w:sz w:val="28"/>
          <w:szCs w:val="28"/>
        </w:rPr>
        <w:t>t</w:t>
      </w:r>
      <w:r w:rsidRPr="004706AA">
        <w:rPr>
          <w:rFonts w:asciiTheme="minorHAnsi" w:eastAsia="Calibri" w:hAnsiTheme="minorHAnsi" w:cstheme="minorHAnsi"/>
          <w:b/>
          <w:spacing w:val="-1"/>
          <w:sz w:val="28"/>
          <w:szCs w:val="28"/>
        </w:rPr>
        <w:t>i</w:t>
      </w:r>
      <w:r w:rsidRPr="004706AA">
        <w:rPr>
          <w:rFonts w:asciiTheme="minorHAnsi" w:eastAsia="Calibri" w:hAnsiTheme="minorHAnsi" w:cstheme="minorHAnsi"/>
          <w:b/>
          <w:sz w:val="28"/>
          <w:szCs w:val="28"/>
        </w:rPr>
        <w:t>o</w:t>
      </w:r>
      <w:r w:rsidRPr="004706AA">
        <w:rPr>
          <w:rFonts w:asciiTheme="minorHAnsi" w:eastAsia="Calibri" w:hAnsiTheme="minorHAnsi" w:cstheme="minorHAnsi"/>
          <w:b/>
          <w:spacing w:val="1"/>
          <w:sz w:val="28"/>
          <w:szCs w:val="28"/>
        </w:rPr>
        <w:t>n</w:t>
      </w:r>
      <w:r w:rsidRPr="004706AA">
        <w:rPr>
          <w:rFonts w:asciiTheme="minorHAnsi" w:eastAsia="Calibri" w:hAnsiTheme="minorHAnsi" w:cstheme="minorHAnsi"/>
          <w:b/>
          <w:spacing w:val="-1"/>
          <w:sz w:val="28"/>
          <w:szCs w:val="28"/>
        </w:rPr>
        <w:t>i</w:t>
      </w:r>
      <w:r w:rsidRPr="004706AA">
        <w:rPr>
          <w:rFonts w:asciiTheme="minorHAnsi" w:eastAsia="Calibri" w:hAnsiTheme="minorHAnsi" w:cstheme="minorHAnsi"/>
          <w:b/>
          <w:sz w:val="28"/>
          <w:szCs w:val="28"/>
        </w:rPr>
        <w:t>st</w:t>
      </w:r>
    </w:p>
    <w:p w14:paraId="005B162D" w14:textId="77777777" w:rsidR="0030570F" w:rsidRPr="004706AA" w:rsidRDefault="0030570F" w:rsidP="004706A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6E6017" w14:textId="77777777" w:rsidR="0030570F" w:rsidRPr="004706AA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No 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age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n ci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s 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p l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ea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se, 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CV’s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w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l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n ot  b e 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cc</w:t>
      </w:r>
      <w:r w:rsidRPr="004706A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706A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p te</w:t>
      </w:r>
      <w:r w:rsidRPr="004706A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d</w:t>
      </w:r>
      <w:r w:rsidRPr="004706AA">
        <w:rPr>
          <w:rFonts w:asciiTheme="minorHAnsi" w:eastAsia="Calibri" w:hAnsiTheme="minorHAnsi" w:cstheme="minorHAnsi"/>
          <w:b/>
          <w:sz w:val="22"/>
          <w:szCs w:val="22"/>
          <w:u w:color="000000"/>
        </w:rPr>
        <w:t>.</w:t>
      </w:r>
      <w:r w:rsidRPr="004706AA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 xml:space="preserve"> </w:t>
      </w:r>
    </w:p>
    <w:p w14:paraId="42691E7C" w14:textId="77777777" w:rsidR="0030570F" w:rsidRPr="004706AA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Salary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irca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£</w:t>
      </w:r>
      <w:r w:rsidRPr="004706AA">
        <w:rPr>
          <w:rFonts w:asciiTheme="minorHAnsi" w:eastAsia="Calibri" w:hAnsiTheme="minorHAnsi" w:cstheme="minorHAnsi"/>
          <w:sz w:val="22"/>
          <w:szCs w:val="22"/>
        </w:rPr>
        <w:t>1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00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ro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ra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1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5h</w:t>
      </w:r>
      <w:r w:rsidRPr="004706AA">
        <w:rPr>
          <w:rFonts w:asciiTheme="minorHAnsi" w:eastAsia="Calibri" w:hAnsiTheme="minorHAnsi" w:cstheme="minorHAnsi"/>
          <w:sz w:val="22"/>
          <w:szCs w:val="22"/>
        </w:rPr>
        <w:t>rs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w</w:t>
      </w:r>
    </w:p>
    <w:p w14:paraId="55C351E3" w14:textId="77777777" w:rsidR="0030570F" w:rsidRPr="004706AA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706AA">
        <w:rPr>
          <w:rFonts w:asciiTheme="minorHAnsi" w:eastAsia="Calibri" w:hAnsiTheme="minorHAnsi" w:cstheme="minorHAnsi"/>
          <w:sz w:val="22"/>
          <w:szCs w:val="22"/>
        </w:rPr>
        <w:t>5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rs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706A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295F4F" w14:textId="77777777" w:rsidR="0030570F" w:rsidRPr="004706AA" w:rsidRDefault="004706AA" w:rsidP="004706AA">
      <w:pPr>
        <w:ind w:left="100" w:right="421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z w:val="22"/>
          <w:szCs w:val="22"/>
        </w:rPr>
        <w:t>1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4706AA">
        <w:rPr>
          <w:rFonts w:asciiTheme="minorHAnsi" w:eastAsia="Calibri" w:hAnsiTheme="minorHAnsi" w:cstheme="minorHAnsi"/>
          <w:sz w:val="22"/>
          <w:szCs w:val="22"/>
        </w:rPr>
        <w:t>2.5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rs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(2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ay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>) 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4706AA">
        <w:rPr>
          <w:rFonts w:asciiTheme="minorHAnsi" w:eastAsia="Calibri" w:hAnsiTheme="minorHAnsi" w:cstheme="minorHAnsi"/>
          <w:sz w:val="22"/>
          <w:szCs w:val="22"/>
        </w:rPr>
        <w:t>al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ve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le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maxim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m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706AA">
        <w:rPr>
          <w:rFonts w:asciiTheme="minorHAnsi" w:eastAsia="Calibri" w:hAnsiTheme="minorHAnsi" w:cstheme="minorHAnsi"/>
          <w:sz w:val="22"/>
          <w:szCs w:val="22"/>
        </w:rPr>
        <w:t>9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(</w:t>
      </w:r>
      <w:r w:rsidRPr="004706AA">
        <w:rPr>
          <w:rFonts w:asciiTheme="minorHAnsi" w:eastAsia="Calibri" w:hAnsiTheme="minorHAnsi" w:cstheme="minorHAnsi"/>
          <w:sz w:val="22"/>
          <w:szCs w:val="22"/>
        </w:rPr>
        <w:t>30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ay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>) 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5 years,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706AA">
        <w:rPr>
          <w:rFonts w:asciiTheme="minorHAnsi" w:eastAsia="Calibri" w:hAnsiTheme="minorHAnsi" w:cstheme="minorHAnsi"/>
          <w:sz w:val="22"/>
          <w:szCs w:val="22"/>
        </w:rPr>
        <w:t>l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y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ol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ay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>;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>or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z w:val="22"/>
          <w:szCs w:val="22"/>
        </w:rPr>
        <w:t>me.</w:t>
      </w:r>
    </w:p>
    <w:p w14:paraId="6B3A3E7A" w14:textId="77777777" w:rsidR="0030570F" w:rsidRPr="004706AA" w:rsidRDefault="0030570F" w:rsidP="004706A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D7CAE6" w14:textId="6CC88D3A" w:rsidR="0030570F" w:rsidRPr="004706AA" w:rsidRDefault="004706AA" w:rsidP="004706AA">
      <w:pPr>
        <w:ind w:left="100" w:right="66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z w:val="22"/>
          <w:szCs w:val="22"/>
        </w:rPr>
        <w:t>We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are lo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z w:val="22"/>
          <w:szCs w:val="22"/>
        </w:rPr>
        <w:t>t 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ime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vi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>ri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706AA">
        <w:rPr>
          <w:rFonts w:asciiTheme="minorHAnsi" w:eastAsia="Calibri" w:hAnsiTheme="minorHAnsi" w:cstheme="minorHAnsi"/>
          <w:sz w:val="22"/>
          <w:szCs w:val="22"/>
        </w:rPr>
        <w:t>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706AA">
        <w:rPr>
          <w:rFonts w:asciiTheme="minorHAnsi" w:eastAsia="Calibri" w:hAnsiTheme="minorHAnsi" w:cstheme="minorHAnsi"/>
          <w:sz w:val="22"/>
          <w:szCs w:val="22"/>
        </w:rPr>
        <w:t>,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>essi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706AA">
        <w:rPr>
          <w:rFonts w:asciiTheme="minorHAnsi" w:eastAsia="Calibri" w:hAnsiTheme="minorHAnsi" w:cstheme="minorHAnsi"/>
          <w:sz w:val="22"/>
          <w:szCs w:val="22"/>
        </w:rPr>
        <w:t>al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igh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706AA">
        <w:rPr>
          <w:rFonts w:asciiTheme="minorHAnsi" w:eastAsia="Calibri" w:hAnsiTheme="minorHAnsi" w:cstheme="minorHAnsi"/>
          <w:sz w:val="22"/>
          <w:szCs w:val="22"/>
        </w:rPr>
        <w:t>al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irst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t of co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service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all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vi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ond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Associa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.</w:t>
      </w:r>
      <w:r w:rsidRPr="004706A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e Re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ist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ill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es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le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4706AA">
        <w:rPr>
          <w:rFonts w:asciiTheme="minorHAnsi" w:eastAsia="Calibri" w:hAnsiTheme="minorHAnsi" w:cstheme="minorHAnsi"/>
          <w:sz w:val="22"/>
          <w:szCs w:val="22"/>
        </w:rPr>
        <w:t>or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li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706AA">
        <w:rPr>
          <w:rFonts w:asciiTheme="minorHAnsi" w:eastAsia="Calibri" w:hAnsiTheme="minorHAnsi" w:cstheme="minorHAnsi"/>
          <w:sz w:val="22"/>
          <w:szCs w:val="22"/>
        </w:rPr>
        <w:t>mai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706AA">
        <w:rPr>
          <w:rFonts w:asciiTheme="minorHAnsi" w:eastAsia="Calibri" w:hAnsiTheme="minorHAnsi" w:cstheme="minorHAnsi"/>
          <w:sz w:val="22"/>
          <w:szCs w:val="22"/>
        </w:rPr>
        <w:t>iries (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en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ack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ies),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vi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ac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nf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all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rs.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vi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4706AA">
        <w:rPr>
          <w:rFonts w:asciiTheme="minorHAnsi" w:eastAsia="Calibri" w:hAnsiTheme="minorHAnsi" w:cstheme="minorHAnsi"/>
          <w:sz w:val="22"/>
          <w:szCs w:val="22"/>
        </w:rPr>
        <w:t>ec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ive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mi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ra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ive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vi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m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ill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e 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le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>or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esig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ed office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ased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as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ece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ill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4706AA">
        <w:rPr>
          <w:rFonts w:asciiTheme="minorHAnsi" w:eastAsia="Calibri" w:hAnsiTheme="minorHAnsi" w:cstheme="minorHAnsi"/>
          <w:sz w:val="22"/>
          <w:szCs w:val="22"/>
        </w:rPr>
        <w:t>ave 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ili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y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>or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ma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4706AA">
        <w:rPr>
          <w:rFonts w:asciiTheme="minorHAnsi" w:eastAsia="Calibri" w:hAnsiTheme="minorHAnsi" w:cstheme="minorHAnsi"/>
          <w:sz w:val="22"/>
          <w:szCs w:val="22"/>
        </w:rPr>
        <w:t>le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706AA">
        <w:rPr>
          <w:rFonts w:asciiTheme="minorHAnsi" w:eastAsia="Calibri" w:hAnsiTheme="minorHAnsi" w:cstheme="minorHAnsi"/>
          <w:sz w:val="22"/>
          <w:szCs w:val="22"/>
        </w:rPr>
        <w:t>,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sa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z w:val="22"/>
          <w:szCs w:val="22"/>
        </w:rPr>
        <w:t>,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706AA">
        <w:rPr>
          <w:rFonts w:asciiTheme="minorHAnsi" w:eastAsia="Calibri" w:hAnsiTheme="minorHAnsi" w:cstheme="minorHAnsi"/>
          <w:sz w:val="22"/>
          <w:szCs w:val="22"/>
        </w:rPr>
        <w:t>elco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4706AA">
        <w:rPr>
          <w:rFonts w:asciiTheme="minorHAnsi" w:eastAsia="Calibri" w:hAnsiTheme="minorHAnsi" w:cstheme="minorHAnsi"/>
          <w:sz w:val="22"/>
          <w:szCs w:val="22"/>
        </w:rPr>
        <w:t>ion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8FBC3D" w14:textId="77777777" w:rsidR="0030570F" w:rsidRPr="004706AA" w:rsidRDefault="0030570F" w:rsidP="004706AA">
      <w:pPr>
        <w:rPr>
          <w:rFonts w:asciiTheme="minorHAnsi" w:hAnsiTheme="minorHAnsi" w:cstheme="minorHAnsi"/>
          <w:sz w:val="22"/>
          <w:szCs w:val="22"/>
        </w:rPr>
      </w:pPr>
    </w:p>
    <w:p w14:paraId="3C352C1A" w14:textId="77777777" w:rsidR="0030570F" w:rsidRPr="004706AA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an 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mal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is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ssi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out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706AA">
        <w:rPr>
          <w:rFonts w:asciiTheme="minorHAnsi" w:eastAsia="Calibri" w:hAnsiTheme="minorHAnsi" w:cstheme="minorHAnsi"/>
          <w:sz w:val="22"/>
          <w:szCs w:val="22"/>
        </w:rPr>
        <w:t>is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ost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se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act</w:t>
      </w:r>
      <w:r w:rsidRPr="004706A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alisa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v</w:t>
      </w:r>
      <w:r w:rsidRPr="004706A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(H</w:t>
      </w:r>
      <w:r w:rsidRPr="004706AA">
        <w:rPr>
          <w:rFonts w:asciiTheme="minorHAnsi" w:eastAsia="Calibri" w:hAnsiTheme="minorHAnsi" w:cstheme="minorHAnsi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Ser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EE9C745" w14:textId="77777777" w:rsidR="0030570F" w:rsidRPr="004706AA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age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)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706AA">
        <w:rPr>
          <w:rFonts w:asciiTheme="minorHAnsi" w:eastAsia="Calibri" w:hAnsiTheme="minorHAnsi" w:cstheme="minorHAnsi"/>
          <w:sz w:val="22"/>
          <w:szCs w:val="22"/>
        </w:rPr>
        <w:t>4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706AA">
        <w:rPr>
          <w:rFonts w:asciiTheme="minorHAnsi" w:eastAsia="Calibri" w:hAnsiTheme="minorHAnsi" w:cstheme="minorHAnsi"/>
          <w:sz w:val="22"/>
          <w:szCs w:val="22"/>
        </w:rPr>
        <w:t>3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4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24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225</w:t>
      </w:r>
    </w:p>
    <w:p w14:paraId="498E9C80" w14:textId="77777777" w:rsidR="0030570F" w:rsidRPr="004706AA" w:rsidRDefault="0030570F" w:rsidP="004706A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F16ACB1" w14:textId="77777777" w:rsidR="0030570F" w:rsidRPr="004706AA" w:rsidRDefault="004706AA" w:rsidP="004706AA">
      <w:pPr>
        <w:tabs>
          <w:tab w:val="left" w:pos="820"/>
        </w:tabs>
        <w:ind w:left="820" w:right="2889" w:hanging="36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706A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706AA">
        <w:rPr>
          <w:rFonts w:asciiTheme="minorHAnsi" w:eastAsia="Calibri" w:hAnsiTheme="minorHAnsi" w:cstheme="minorHAnsi"/>
          <w:sz w:val="22"/>
          <w:szCs w:val="22"/>
        </w:rPr>
        <w:t>If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you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are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es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ed in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706AA">
        <w:rPr>
          <w:rFonts w:asciiTheme="minorHAnsi" w:eastAsia="Calibri" w:hAnsiTheme="minorHAnsi" w:cstheme="minorHAnsi"/>
          <w:sz w:val="22"/>
          <w:szCs w:val="22"/>
        </w:rPr>
        <w:t>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le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>se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vi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z w:val="22"/>
          <w:szCs w:val="22"/>
        </w:rPr>
        <w:t>it o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706AA">
        <w:rPr>
          <w:rFonts w:asciiTheme="minorHAnsi" w:eastAsia="Calibri" w:hAnsiTheme="minorHAnsi" w:cstheme="minorHAnsi"/>
          <w:sz w:val="22"/>
          <w:szCs w:val="22"/>
        </w:rPr>
        <w:t>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e </w:t>
      </w:r>
      <w:hyperlink r:id="rId5"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ww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./r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h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o</w:t>
        </w:r>
        <w:r w:rsidRPr="004706AA">
          <w:rPr>
            <w:rFonts w:asciiTheme="minorHAnsi" w:eastAsia="Calibri" w:hAnsiTheme="minorHAnsi" w:cstheme="minorHAnsi"/>
            <w:spacing w:val="2"/>
            <w:sz w:val="22"/>
            <w:szCs w:val="22"/>
            <w:u w:color="0000FF"/>
          </w:rPr>
          <w:t>n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d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d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a.org/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w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o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rk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i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n</w:t>
        </w:r>
        <w:r w:rsidRPr="004706AA">
          <w:rPr>
            <w:rFonts w:asciiTheme="minorHAnsi" w:eastAsia="Calibri" w:hAnsiTheme="minorHAnsi" w:cstheme="minorHAnsi"/>
            <w:spacing w:val="2"/>
            <w:sz w:val="22"/>
            <w:szCs w:val="22"/>
            <w:u w:color="0000FF"/>
          </w:rPr>
          <w:t>g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-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w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i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th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-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u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s/vaca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n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c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ie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s</w:t>
        </w:r>
        <w:r w:rsidRPr="004706AA">
          <w:rPr>
            <w:rFonts w:asciiTheme="minorHAnsi" w:eastAsia="Calibri" w:hAnsiTheme="minorHAnsi" w:cstheme="minorHAnsi"/>
            <w:sz w:val="22"/>
            <w:szCs w:val="22"/>
          </w:rPr>
          <w:t>,</w:t>
        </w:r>
      </w:hyperlink>
    </w:p>
    <w:p w14:paraId="23EC0C78" w14:textId="64DEDDAF" w:rsidR="0030570F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z w:val="22"/>
          <w:szCs w:val="22"/>
        </w:rPr>
        <w:t>or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al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rn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ively</w:t>
      </w:r>
    </w:p>
    <w:p w14:paraId="54EB66E7" w14:textId="77777777" w:rsidR="004706AA" w:rsidRPr="004706AA" w:rsidRDefault="004706AA" w:rsidP="004706AA">
      <w:pPr>
        <w:ind w:left="100"/>
        <w:rPr>
          <w:rFonts w:asciiTheme="minorHAnsi" w:eastAsia="Calibri" w:hAnsiTheme="minorHAnsi" w:cstheme="minorHAnsi"/>
          <w:sz w:val="22"/>
          <w:szCs w:val="22"/>
        </w:rPr>
      </w:pPr>
    </w:p>
    <w:p w14:paraId="31A72F56" w14:textId="77777777" w:rsidR="0030570F" w:rsidRPr="004706AA" w:rsidRDefault="004706AA" w:rsidP="004706AA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706AA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Em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il </w:t>
      </w:r>
      <w:r w:rsidRPr="004706AA">
        <w:rPr>
          <w:rFonts w:asciiTheme="minorHAnsi" w:eastAsia="Calibri" w:hAnsiTheme="minorHAnsi" w:cstheme="minorHAnsi"/>
          <w:spacing w:val="-53"/>
          <w:sz w:val="22"/>
          <w:szCs w:val="22"/>
        </w:rPr>
        <w:t xml:space="preserve"> </w:t>
      </w:r>
      <w:hyperlink r:id="rId6"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j</w:t>
        </w:r>
        <w:r w:rsidRPr="004706A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o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b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s</w:t>
        </w:r>
        <w:r w:rsidRPr="004706A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@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r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h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ond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d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a.</w:t>
        </w:r>
        <w:r w:rsidRPr="004706A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o</w:t>
        </w:r>
        <w:r w:rsidRPr="004706AA">
          <w:rPr>
            <w:rFonts w:asciiTheme="minorHAnsi" w:eastAsia="Calibri" w:hAnsiTheme="minorHAnsi" w:cstheme="minorHAnsi"/>
            <w:sz w:val="22"/>
            <w:szCs w:val="22"/>
            <w:u w:color="0000FF"/>
          </w:rPr>
          <w:t>rg</w:t>
        </w:r>
        <w:r w:rsidRPr="004706AA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4706AA">
          <w:rPr>
            <w:rFonts w:asciiTheme="minorHAnsi" w:eastAsia="Calibri" w:hAnsiTheme="minorHAnsi" w:cstheme="minorHAnsi"/>
            <w:spacing w:val="1"/>
            <w:sz w:val="22"/>
            <w:szCs w:val="22"/>
          </w:rPr>
          <w:t>f</w:t>
        </w:r>
      </w:hyperlink>
      <w:r w:rsidRPr="004706AA">
        <w:rPr>
          <w:rFonts w:asciiTheme="minorHAnsi" w:eastAsia="Calibri" w:hAnsiTheme="minorHAnsi" w:cstheme="minorHAnsi"/>
          <w:sz w:val="22"/>
          <w:szCs w:val="22"/>
        </w:rPr>
        <w:t>or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an a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lica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i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ack</w:t>
      </w:r>
    </w:p>
    <w:p w14:paraId="75CFC49D" w14:textId="77777777" w:rsidR="0030570F" w:rsidRPr="004706AA" w:rsidRDefault="0030570F" w:rsidP="004706A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B6BB17" w14:textId="77777777" w:rsidR="0030570F" w:rsidRPr="004706AA" w:rsidRDefault="004706AA" w:rsidP="004706AA">
      <w:pPr>
        <w:spacing w:before="25"/>
        <w:ind w:left="100" w:right="4860"/>
        <w:rPr>
          <w:rFonts w:asciiTheme="minorHAnsi" w:eastAsia="Calibri" w:hAnsiTheme="minorHAnsi" w:cstheme="minorHAnsi"/>
          <w:sz w:val="22"/>
          <w:szCs w:val="22"/>
        </w:rPr>
      </w:pP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706AA">
        <w:rPr>
          <w:rFonts w:asciiTheme="minorHAnsi" w:eastAsia="Calibri" w:hAnsiTheme="minorHAnsi" w:cstheme="minorHAnsi"/>
          <w:sz w:val="22"/>
          <w:szCs w:val="22"/>
        </w:rPr>
        <w:t>losi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z w:val="22"/>
          <w:szCs w:val="22"/>
        </w:rPr>
        <w:t>g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e: mi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706AA">
        <w:rPr>
          <w:rFonts w:asciiTheme="minorHAnsi" w:eastAsia="Calibri" w:hAnsiTheme="minorHAnsi" w:cstheme="minorHAnsi"/>
          <w:sz w:val="22"/>
          <w:szCs w:val="22"/>
        </w:rPr>
        <w:t>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706AA">
        <w:rPr>
          <w:rFonts w:asciiTheme="minorHAnsi" w:eastAsia="Calibri" w:hAnsiTheme="minorHAnsi" w:cstheme="minorHAnsi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4706AA">
        <w:rPr>
          <w:rFonts w:asciiTheme="minorHAnsi" w:eastAsia="Calibri" w:hAnsiTheme="minorHAnsi" w:cstheme="minorHAnsi"/>
          <w:spacing w:val="3"/>
          <w:sz w:val="22"/>
          <w:szCs w:val="22"/>
        </w:rPr>
        <w:t>7</w:t>
      </w:r>
      <w:r w:rsidRPr="004706AA">
        <w:rPr>
          <w:rFonts w:asciiTheme="minorHAnsi" w:eastAsia="Calibri" w:hAnsiTheme="minorHAnsi" w:cstheme="minorHAnsi"/>
          <w:spacing w:val="-1"/>
          <w:position w:val="1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position w:val="11"/>
          <w:sz w:val="22"/>
          <w:szCs w:val="22"/>
        </w:rPr>
        <w:t>h</w:t>
      </w:r>
      <w:r w:rsidRPr="004706AA">
        <w:rPr>
          <w:rFonts w:asciiTheme="minorHAnsi" w:eastAsia="Calibri" w:hAnsiTheme="minorHAnsi" w:cstheme="minorHAnsi"/>
          <w:spacing w:val="18"/>
          <w:position w:val="1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706AA">
        <w:rPr>
          <w:rFonts w:asciiTheme="minorHAnsi" w:eastAsia="Calibri" w:hAnsiTheme="minorHAnsi" w:cstheme="minorHAnsi"/>
          <w:sz w:val="22"/>
          <w:szCs w:val="22"/>
        </w:rPr>
        <w:t>ri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706AA">
        <w:rPr>
          <w:rFonts w:asciiTheme="minorHAnsi" w:eastAsia="Calibri" w:hAnsiTheme="minorHAnsi" w:cstheme="minorHAnsi"/>
          <w:sz w:val="22"/>
          <w:szCs w:val="22"/>
        </w:rPr>
        <w:t>. In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706AA">
        <w:rPr>
          <w:rFonts w:asciiTheme="minorHAnsi" w:eastAsia="Calibri" w:hAnsiTheme="minorHAnsi" w:cstheme="minorHAnsi"/>
          <w:sz w:val="22"/>
          <w:szCs w:val="22"/>
        </w:rPr>
        <w:t>vie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706AA">
        <w:rPr>
          <w:rFonts w:asciiTheme="minorHAnsi" w:eastAsia="Calibri" w:hAnsiTheme="minorHAnsi" w:cstheme="minorHAnsi"/>
          <w:sz w:val="22"/>
          <w:szCs w:val="22"/>
        </w:rPr>
        <w:t>s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706AA">
        <w:rPr>
          <w:rFonts w:asciiTheme="minorHAnsi" w:eastAsia="Calibri" w:hAnsiTheme="minorHAnsi" w:cstheme="minorHAnsi"/>
          <w:sz w:val="22"/>
          <w:szCs w:val="22"/>
        </w:rPr>
        <w:t>a</w:t>
      </w:r>
      <w:r w:rsidRPr="004706A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706AA">
        <w:rPr>
          <w:rFonts w:asciiTheme="minorHAnsi" w:eastAsia="Calibri" w:hAnsiTheme="minorHAnsi" w:cstheme="minorHAnsi"/>
          <w:sz w:val="22"/>
          <w:szCs w:val="22"/>
        </w:rPr>
        <w:t>e</w:t>
      </w:r>
      <w:r w:rsidRPr="004706A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706AA">
        <w:rPr>
          <w:rFonts w:asciiTheme="minorHAnsi" w:eastAsia="Calibri" w:hAnsiTheme="minorHAnsi" w:cstheme="minorHAnsi"/>
          <w:sz w:val="22"/>
          <w:szCs w:val="22"/>
        </w:rPr>
        <w:t>TBC</w:t>
      </w:r>
    </w:p>
    <w:sectPr w:rsidR="0030570F" w:rsidRPr="004706AA">
      <w:type w:val="continuous"/>
      <w:pgSz w:w="11920" w:h="16840"/>
      <w:pgMar w:top="156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3A02"/>
    <w:multiLevelType w:val="multilevel"/>
    <w:tmpl w:val="251624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70F"/>
    <w:rsid w:val="0030570F"/>
    <w:rsid w:val="0047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A4DD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@rhondda.org" TargetMode="External"/><Relationship Id="rId5" Type="http://schemas.openxmlformats.org/officeDocument/2006/relationships/hyperlink" Target="http://www./rhondda.org/working-with-us/vacanci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2021-07-03T16:54:00Z</dcterms:modified>
</cp:coreProperties>
</file>